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36"/>
          <w:szCs w:val="36"/>
        </w:rPr>
        <w:jc w:val="left"/>
        <w:spacing w:before="14" w:lineRule="exact" w:line="400"/>
        <w:ind w:left="2920"/>
      </w:pPr>
      <w:r>
        <w:rPr>
          <w:rFonts w:cs="Arial" w:hAnsi="Arial" w:eastAsia="Arial" w:ascii="Arial"/>
          <w:b/>
          <w:spacing w:val="30"/>
          <w:w w:val="100"/>
          <w:position w:val="-1"/>
          <w:sz w:val="36"/>
          <w:szCs w:val="36"/>
        </w:rPr>
        <w:t>SECTION</w:t>
      </w:r>
      <w:r>
        <w:rPr>
          <w:rFonts w:cs="Arial" w:hAnsi="Arial" w:eastAsia="Arial" w:ascii="Arial"/>
          <w:b/>
          <w:spacing w:val="0"/>
          <w:w w:val="100"/>
          <w:position w:val="-1"/>
          <w:sz w:val="36"/>
          <w:szCs w:val="36"/>
        </w:rPr>
        <w:t>S</w:t>
      </w:r>
      <w:r>
        <w:rPr>
          <w:rFonts w:cs="Arial" w:hAnsi="Arial" w:eastAsia="Arial" w:ascii="Arial"/>
          <w:b/>
          <w:spacing w:val="61"/>
          <w:w w:val="100"/>
          <w:position w:val="-1"/>
          <w:sz w:val="36"/>
          <w:szCs w:val="36"/>
        </w:rPr>
        <w:t> </w:t>
      </w:r>
      <w:r>
        <w:rPr>
          <w:rFonts w:cs="Arial" w:hAnsi="Arial" w:eastAsia="Arial" w:ascii="Arial"/>
          <w:b/>
          <w:spacing w:val="30"/>
          <w:w w:val="100"/>
          <w:position w:val="-1"/>
          <w:sz w:val="36"/>
          <w:szCs w:val="36"/>
        </w:rPr>
        <w:t>O</w:t>
      </w:r>
      <w:r>
        <w:rPr>
          <w:rFonts w:cs="Arial" w:hAnsi="Arial" w:eastAsia="Arial" w:ascii="Arial"/>
          <w:b/>
          <w:spacing w:val="0"/>
          <w:w w:val="100"/>
          <w:position w:val="-1"/>
          <w:sz w:val="36"/>
          <w:szCs w:val="36"/>
        </w:rPr>
        <w:t>F</w:t>
      </w:r>
      <w:r>
        <w:rPr>
          <w:rFonts w:cs="Arial" w:hAnsi="Arial" w:eastAsia="Arial" w:ascii="Arial"/>
          <w:b/>
          <w:spacing w:val="61"/>
          <w:w w:val="100"/>
          <w:position w:val="-1"/>
          <w:sz w:val="36"/>
          <w:szCs w:val="36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36"/>
          <w:szCs w:val="36"/>
        </w:rPr>
        <w:t>A</w:t>
      </w:r>
      <w:r>
        <w:rPr>
          <w:rFonts w:cs="Arial" w:hAnsi="Arial" w:eastAsia="Arial" w:ascii="Arial"/>
          <w:b/>
          <w:spacing w:val="61"/>
          <w:w w:val="100"/>
          <w:position w:val="-1"/>
          <w:sz w:val="36"/>
          <w:szCs w:val="36"/>
        </w:rPr>
        <w:t> </w:t>
      </w:r>
      <w:r>
        <w:rPr>
          <w:rFonts w:cs="Arial" w:hAnsi="Arial" w:eastAsia="Arial" w:ascii="Arial"/>
          <w:b/>
          <w:spacing w:val="30"/>
          <w:w w:val="100"/>
          <w:position w:val="-1"/>
          <w:sz w:val="36"/>
          <w:szCs w:val="36"/>
        </w:rPr>
        <w:t>RESUME</w:t>
      </w:r>
      <w:r>
        <w:rPr>
          <w:rFonts w:cs="Arial" w:hAnsi="Arial" w:eastAsia="Arial" w:ascii="Arial"/>
          <w:spacing w:val="0"/>
          <w:w w:val="100"/>
          <w:position w:val="0"/>
          <w:sz w:val="36"/>
          <w:szCs w:val="3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  <w:sectPr>
          <w:pgMar w:header="720" w:footer="0" w:top="1220" w:bottom="280" w:left="680" w:right="1300"/>
          <w:headerReference w:type="default" r:id="rId4"/>
          <w:pgSz w:w="12240" w:h="15840"/>
        </w:sectPr>
      </w:pPr>
      <w:r>
        <w:rPr>
          <w:sz w:val="26"/>
          <w:szCs w:val="26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pict>
          <v:group style="position:absolute;margin-left:188.5pt;margin-top:191.92pt;width:370pt;height:586pt;mso-position-horizontal-relative:page;mso-position-vertical-relative:page;z-index:-204" coordorigin="3770,3838" coordsize="7400,11720">
            <v:shape style="position:absolute;left:3780;top:3848;width:7380;height:11700" coordorigin="3780,3848" coordsize="7380,11700" path="m11160,3848l3780,3848,3780,15548,11160,15548,11160,3848xe" filled="f" stroked="t" strokeweight="1pt" strokecolor="#000000">
              <v:path arrowok="t"/>
            </v:shape>
            <v:shape style="position:absolute;left:3930;top:8832;width:6900;height:0" coordorigin="3930,8832" coordsize="6900,0" path="m3930,8832l10830,8832e" filled="f" stroked="t" strokeweight="0.58pt" strokecolor="#000000">
              <v:path arrowok="t"/>
            </v:shape>
            <w10:wrap type="none"/>
          </v:group>
        </w:pict>
      </w: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84"/>
      </w:pPr>
      <w:r>
        <w:pict>
          <v:group style="position:absolute;margin-left:161.64pt;margin-top:1.62234pt;width:18.36pt;height:6pt;mso-position-horizontal-relative:page;mso-position-vertical-relative:paragraph;z-index:-203" coordorigin="3233,32" coordsize="367,120">
            <v:shape style="position:absolute;left:3233;top:32;width:367;height:120" coordorigin="3233,32" coordsize="367,120" path="m3233,92l3235,98,3240,101,3500,101,3505,98,3508,92,3505,98,3500,101,3600,92,3505,88,3500,85,3240,85,3235,88,3233,92xe" filled="t" fillcolor="#000000" stroked="f">
              <v:path arrowok="t"/>
              <v:fill/>
            </v:shape>
            <v:shape style="position:absolute;left:3233;top:32;width:367;height:120" coordorigin="3233,32" coordsize="367,120" path="m3500,85l3505,88,3600,92,3480,32,3480,85,3500,85xe" filled="t" fillcolor="#000000" stroked="f">
              <v:path arrowok="t"/>
              <v:fill/>
            </v:shape>
            <v:shape style="position:absolute;left:3233;top:32;width:367;height:120" coordorigin="3233,32" coordsize="367,120" path="m3500,101l3480,101,3480,152,3600,92,3500,101xe" filled="t" fillcolor="#000000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CONTACT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FORMATION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2" w:lineRule="exact" w:line="200"/>
        <w:ind w:left="364" w:right="983" w:hanging="1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essional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ail/vo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84"/>
      </w:pPr>
      <w:r>
        <w:pict>
          <v:group style="position:absolute;margin-left:111.24pt;margin-top:0.242442pt;width:54.36pt;height:6pt;mso-position-horizontal-relative:page;mso-position-vertical-relative:paragraph;z-index:-200" coordorigin="2225,5" coordsize="1087,120">
            <v:shape style="position:absolute;left:2225;top:5;width:1087;height:120" coordorigin="2225,5" coordsize="1087,120" path="m2225,65l2227,71,2232,73,3212,73,3217,71,3220,65,3217,71,3212,73,3312,65,3217,60,3212,58,2232,58,2227,60,2225,65xe" filled="t" fillcolor="#000000" stroked="f">
              <v:path arrowok="t"/>
              <v:fill/>
            </v:shape>
            <v:shape style="position:absolute;left:2225;top:5;width:1087;height:120" coordorigin="2225,5" coordsize="1087,120" path="m3212,58l3217,60,3312,65,3192,5,3192,58,3212,58xe" filled="t" fillcolor="#000000" stroked="f">
              <v:path arrowok="t"/>
              <v:fill/>
            </v:shape>
            <v:shape style="position:absolute;left:2225;top:5;width:1087;height:120" coordorigin="2225,5" coordsize="1087,120" path="m3212,73l3192,73,3192,125,3312,65,3212,73xe" filled="t" fillcolor="#000000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OBJECTIVE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2" w:lineRule="exact" w:line="200"/>
        <w:ind w:left="364" w:right="14" w:hanging="1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What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actly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ou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want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for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wor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?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5" w:lineRule="exact" w:line="200"/>
        <w:ind w:left="364" w:right="7" w:hanging="180"/>
      </w:pPr>
      <w:r>
        <w:pict>
          <v:group style="position:absolute;margin-left:143.64pt;margin-top:26.97pt;width:33.24pt;height:27.24pt;mso-position-horizontal-relative:page;mso-position-vertical-relative:paragraph;z-index:-202" coordorigin="2873,539" coordsize="665,545">
            <v:shape style="position:absolute;left:2873;top:539;width:665;height:545" coordorigin="2873,539" coordsize="665,545" path="m3456,597l3461,596,3538,539,3407,569,3440,610,3456,597xe" filled="t" fillcolor="#000000" stroked="f">
              <v:path arrowok="t"/>
              <v:fill/>
            </v:shape>
            <v:shape style="position:absolute;left:2873;top:539;width:665;height:545" coordorigin="2873,539" coordsize="665,545" path="m3467,598l3466,609,3468,604,3467,598xe" filled="t" fillcolor="#000000" stroked="f">
              <v:path arrowok="t"/>
              <v:fill/>
            </v:shape>
            <v:shape style="position:absolute;left:2873;top:539;width:665;height:545" coordorigin="2873,539" coordsize="665,545" path="m2879,1084l2885,1083,3450,622,3466,609,3467,598,3468,604,3466,609,3450,622,3482,662,3538,539,3461,596,3456,597,3440,610,2875,1071,2873,1076,2874,1082,2879,1084xe" filled="t" fillcolor="#000000" stroked="f">
              <v:path arrowok="t"/>
              <v:fill/>
            </v:shape>
            <w10:wrap type="none"/>
          </v:group>
        </w:pic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spe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ific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how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job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indust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iel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osition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evel,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skills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you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184" w:right="905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HIGHLIGHTS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QUALIFICA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1" w:lineRule="exact" w:line="200"/>
        <w:ind w:left="364" w:right="-31" w:hanging="1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bullet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form,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list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u w:val="single" w:color="000000"/>
        </w:rPr>
        <w:t>relevant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exper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edu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ation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skills,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computer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language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skills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35" w:lineRule="exact" w:line="200"/>
        <w:ind w:left="364" w:right="128" w:hanging="1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Make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sure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our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qualifications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importance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rele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osition</w:t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84" w:right="961"/>
      </w:pPr>
      <w:r>
        <w:pict>
          <v:group style="position:absolute;margin-left:134.64pt;margin-top:5.22234pt;width:45.36pt;height:11.1pt;mso-position-horizontal-relative:page;mso-position-vertical-relative:paragraph;z-index:-199" coordorigin="2693,104" coordsize="907,222">
            <v:shape style="position:absolute;left:2693;top:104;width:907;height:222" coordorigin="2693,104" coordsize="907,222" path="m2693,110l2694,115,2699,119,3481,276,3500,280,3506,278,3509,274,3506,278,3500,280,3600,292,3509,268,3504,265,3484,261,2701,104,2696,106,2693,110xe" filled="t" fillcolor="#000000" stroked="f">
              <v:path arrowok="t"/>
              <v:fill/>
            </v:shape>
            <v:shape style="position:absolute;left:2693;top:104;width:907;height:222" coordorigin="2693,104" coordsize="907,222" path="m3504,265l3509,268,3600,292,3494,209,3484,261,3504,265xe" filled="t" fillcolor="#000000" stroked="f">
              <v:path arrowok="t"/>
              <v:fill/>
            </v:shape>
            <v:shape style="position:absolute;left:2693;top:104;width:907;height:222" coordorigin="2693,104" coordsize="907,222" path="m3500,280l3481,276,3470,326,3600,292,3500,280xe" filled="t" fillcolor="#000000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EDUCA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ION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TRAI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2" w:lineRule="exact" w:line="200"/>
        <w:ind w:left="364" w:right="449" w:hanging="1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If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education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recent,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add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before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work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erie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ce.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" w:lineRule="exact" w:line="200"/>
        <w:ind w:left="364" w:right="348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Include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highlig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major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projects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completed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the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" w:lineRule="exact" w:line="200"/>
        <w:ind w:left="364" w:right="519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skills,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know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and/or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major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" w:lineRule="exact" w:line="200"/>
        <w:ind w:left="364" w:right="44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acco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plish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gained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from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our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cour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stu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5" w:lineRule="exact" w:line="200"/>
        <w:ind w:left="364" w:right="394" w:hanging="1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edu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ation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eva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which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ou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appl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ng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5" w:lineRule="exact" w:line="200"/>
        <w:ind w:left="364" w:right="444" w:hanging="180"/>
      </w:pPr>
      <w:r>
        <w:pict>
          <v:group style="position:absolute;margin-left:143.64pt;margin-top:26.79pt;width:36.36pt;height:30.36pt;mso-position-horizontal-relative:page;mso-position-vertical-relative:paragraph;z-index:-201" coordorigin="2873,536" coordsize="727,607">
            <v:shape style="position:absolute;left:2873;top:536;width:727;height:607" coordorigin="2873,536" coordsize="727,607" path="m3518,595l3524,592,3600,536,3469,567,3503,607,3518,595xe" filled="t" fillcolor="#000000" stroked="f">
              <v:path arrowok="t"/>
              <v:fill/>
            </v:shape>
            <v:shape style="position:absolute;left:2873;top:536;width:727;height:607" coordorigin="2873,536" coordsize="727,607" path="m3529,595l3528,605,3530,601,3529,595xe" filled="t" fillcolor="#000000" stroked="f">
              <v:path arrowok="t"/>
              <v:fill/>
            </v:shape>
            <v:shape style="position:absolute;left:2873;top:536;width:727;height:607" coordorigin="2873,536" coordsize="727,607" path="m2879,1143l2885,1142,3512,618,3528,605,3529,595,3530,601,3528,605,3512,618,3546,658,3600,536,3524,592,3518,595,3503,607,2875,1130,2873,1135,2874,1141,2879,1143xe" filled="t" fillcolor="#000000" stroked="f">
              <v:path arrowok="t"/>
              <v:fill/>
            </v:shape>
            <w10:wrap type="none"/>
          </v:group>
        </w:pic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educ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tion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rever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chronological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(most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rece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irst)</w:t>
      </w:r>
    </w:p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08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WORK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PERIENCE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2" w:lineRule="exact" w:line="200"/>
        <w:ind w:left="288" w:right="35" w:hanging="1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history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chronological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(most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recent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288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first)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"/>
        <w:ind w:left="288" w:right="54" w:hanging="1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action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erbs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convey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skill(s)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used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processe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cul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eveloped,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anal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coordinated)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7" w:lineRule="exact" w:line="200"/>
        <w:ind w:left="288" w:right="574" w:hanging="1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make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each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point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acco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plish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orien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ed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23"/>
        <w:ind w:left="2316" w:right="2427"/>
      </w:pPr>
      <w:r>
        <w:br w:type="column"/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JOE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8"/>
          <w:szCs w:val="28"/>
        </w:rPr>
        <w:t>REDBERRY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1740" w:right="185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1751" w:right="1858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(999)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999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</w:t>
      </w:r>
      <w:hyperlink r:id="rId5"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9999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                 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joe@</w:t>
        </w:r>
        <w:r>
          <w:rPr>
            <w:rFonts w:cs="Times New Roman" w:hAnsi="Times New Roman" w:eastAsia="Times New Roman" w:ascii="Times New Roman"/>
            <w:spacing w:val="-2"/>
            <w:w w:val="100"/>
            <w:sz w:val="20"/>
            <w:szCs w:val="20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ail.com</w:t>
        </w:r>
      </w:hyperlink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6900" w:val="left"/>
        </w:tabs>
        <w:jc w:val="left"/>
        <w:spacing w:lineRule="auto" w:line="253"/>
        <w:ind w:left="30" w:right="76" w:hanging="30"/>
      </w:pPr>
      <w:r>
        <w:rPr>
          <w:rFonts w:cs="Times New Roman" w:hAnsi="Times New Roman" w:eastAsia="Times New Roman" w:ascii="Times New Roman"/>
          <w:b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-20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-2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single" w:color="000000"/>
        </w:rPr>
        <w:t>OBJECT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single" w:color="000000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single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single" w:color="000000"/>
        </w:rPr>
        <w:tab/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alyst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trib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accounting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financial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knowledge,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analytical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skills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work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experience.</w:t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6900" w:val="left"/>
        </w:tabs>
        <w:jc w:val="left"/>
      </w:pPr>
      <w:r>
        <w:rPr>
          <w:rFonts w:cs="Times New Roman" w:hAnsi="Times New Roman" w:eastAsia="Times New Roman" w:ascii="Times New Roman"/>
          <w:b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-20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-2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  <w:t>HIGHL</w:t>
      </w:r>
      <w:r>
        <w:rPr>
          <w:rFonts w:cs="Times New Roman" w:hAnsi="Times New Roman" w:eastAsia="Times New Roman" w:ascii="Times New Roman"/>
          <w:b/>
          <w:spacing w:val="-1"/>
          <w:sz w:val="20"/>
          <w:szCs w:val="20"/>
          <w:u w:val="single" w:color="000000"/>
        </w:rPr>
        <w:t>I</w:t>
      </w:r>
      <w:r>
        <w:rPr>
          <w:rFonts w:cs="Times New Roman" w:hAnsi="Times New Roman" w:eastAsia="Times New Roman" w:ascii="Times New Roman"/>
          <w:b/>
          <w:spacing w:val="-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  <w:t>GH</w:t>
      </w:r>
      <w:r>
        <w:rPr>
          <w:rFonts w:cs="Times New Roman" w:hAnsi="Times New Roman" w:eastAsia="Times New Roman" w:ascii="Times New Roman"/>
          <w:b/>
          <w:spacing w:val="-2"/>
          <w:sz w:val="20"/>
          <w:szCs w:val="20"/>
          <w:u w:val="single" w:color="000000"/>
        </w:rPr>
        <w:t>T</w:t>
      </w:r>
      <w:r>
        <w:rPr>
          <w:rFonts w:cs="Times New Roman" w:hAnsi="Times New Roman" w:eastAsia="Times New Roman" w:ascii="Times New Roman"/>
          <w:b/>
          <w:spacing w:val="-2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  <w:t>OF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-1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-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-1"/>
          <w:sz w:val="20"/>
          <w:szCs w:val="20"/>
          <w:u w:val="single" w:color="000000"/>
        </w:rPr>
        <w:t>Q</w:t>
      </w:r>
      <w:r>
        <w:rPr>
          <w:rFonts w:cs="Times New Roman" w:hAnsi="Times New Roman" w:eastAsia="Times New Roman" w:ascii="Times New Roman"/>
          <w:b/>
          <w:spacing w:val="-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  <w:t>UAL</w:t>
      </w:r>
      <w:r>
        <w:rPr>
          <w:rFonts w:cs="Times New Roman" w:hAnsi="Times New Roman" w:eastAsia="Times New Roman" w:ascii="Times New Roman"/>
          <w:b/>
          <w:spacing w:val="-1"/>
          <w:sz w:val="20"/>
          <w:szCs w:val="20"/>
          <w:u w:val="single" w:color="000000"/>
        </w:rPr>
        <w:t>I</w:t>
      </w:r>
      <w:r>
        <w:rPr>
          <w:rFonts w:cs="Times New Roman" w:hAnsi="Times New Roman" w:eastAsia="Times New Roman" w:ascii="Times New Roman"/>
          <w:b/>
          <w:spacing w:val="-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  <w:t>F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  <w:t>ICATI</w:t>
      </w:r>
      <w:r>
        <w:rPr>
          <w:rFonts w:cs="Times New Roman" w:hAnsi="Times New Roman" w:eastAsia="Times New Roman" w:ascii="Times New Roman"/>
          <w:b/>
          <w:spacing w:val="-1"/>
          <w:sz w:val="20"/>
          <w:szCs w:val="20"/>
          <w:u w:val="single" w:color="000000"/>
        </w:rPr>
        <w:t>O</w:t>
      </w:r>
      <w:r>
        <w:rPr>
          <w:rFonts w:cs="Times New Roman" w:hAnsi="Times New Roman" w:eastAsia="Times New Roman" w:ascii="Times New Roman"/>
          <w:b/>
          <w:spacing w:val="-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  <w:t>NS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  <w:tab/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380" w:val="left"/>
        </w:tabs>
        <w:jc w:val="left"/>
        <w:spacing w:before="25"/>
        <w:ind w:left="390" w:right="152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stu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Bachelor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Applied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Busin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Intern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tion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cco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Finance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gr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prog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Seneca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llege.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esident’s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Honour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List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mme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tio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GPA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3.8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4.0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380" w:val="left"/>
        </w:tabs>
        <w:jc w:val="left"/>
        <w:spacing w:before="16" w:lineRule="exact" w:line="220"/>
        <w:ind w:left="390" w:right="365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write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Inte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national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Accounting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Accreditat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exam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accredited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CPA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desi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3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Knowled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atio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Acc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ting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Stan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Fore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sic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390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anage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Experien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imple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stem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using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Plains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3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Strong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acc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ills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years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related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rience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CAT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5"/>
        <w:ind w:left="3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Bachelor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Applied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Busin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Jan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010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/>
        <w:ind w:left="3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Inter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Account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nce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gree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3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Seneca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llege,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380" w:val="left"/>
        </w:tabs>
        <w:jc w:val="left"/>
        <w:spacing w:before="2" w:lineRule="exact" w:line="220"/>
        <w:ind w:left="390" w:right="701" w:hanging="36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ab/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tified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larities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diff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nces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Internat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accounting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var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ous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’s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AP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3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 </w:t>
      </w:r>
      <w:r>
        <w:rPr>
          <w:rFonts w:cs="Verdana" w:hAnsi="Verdana" w:eastAsia="Verdana" w:ascii="Verdana"/>
          <w:spacing w:val="4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leted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major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alyzing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any’s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Sarb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Oxley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(SOX)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39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related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iews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380" w:val="left"/>
        </w:tabs>
        <w:jc w:val="left"/>
        <w:ind w:left="390" w:right="252" w:hanging="36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ab/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based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nv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ase-s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dy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such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bezzl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6860" w:val="left"/>
        </w:tabs>
        <w:jc w:val="left"/>
        <w:spacing w:lineRule="auto" w:line="257"/>
        <w:ind w:left="30" w:right="105"/>
      </w:pPr>
      <w:r>
        <w:rPr>
          <w:rFonts w:cs="Times New Roman" w:hAnsi="Times New Roman" w:eastAsia="Times New Roman" w:ascii="Times New Roman"/>
          <w:b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single" w:color="000000"/>
        </w:rPr>
        <w:t>WO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single" w:color="00000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single" w:color="000000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  <w:u w:val="single" w:color="000000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  <w:u w:val="single" w:color="000000"/>
        </w:rPr>
        <w:t>X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single" w:color="000000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single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single" w:color="000000"/>
        </w:rPr>
        <w:t>RIE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single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single" w:color="000000"/>
        </w:rPr>
        <w:t>CE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single" w:color="000000"/>
        </w:rPr>
        <w:tab/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Acc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unt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Tut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e)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</w:t>
      </w:r>
      <w:r>
        <w:rPr>
          <w:rFonts w:cs="Times New Roman" w:hAnsi="Times New Roman" w:eastAsia="Times New Roman" w:ascii="Times New Roman"/>
          <w:b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009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3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ege,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380" w:val="left"/>
        </w:tabs>
        <w:jc w:val="left"/>
        <w:spacing w:before="16" w:lineRule="exact" w:line="220"/>
        <w:ind w:left="390" w:right="141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tored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two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urses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Acco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course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CGA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urses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3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ruct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ncial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case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studies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case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studies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onstrated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excellent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stomer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service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sk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rece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Certificate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9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Service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Train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from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Seneca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lege</w:t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Accounta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Assistant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3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Accou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Beiji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ortati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leted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cash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ciliati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A/R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A/P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nctions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30"/>
        <w:sectPr>
          <w:type w:val="continuous"/>
          <w:pgSz w:w="12240" w:h="15840"/>
          <w:pgMar w:top="1220" w:bottom="280" w:left="680" w:right="1300"/>
          <w:cols w:num="2" w:equalWidth="off">
            <w:col w:w="2710" w:space="540"/>
            <w:col w:w="7010"/>
          </w:cols>
        </w:sectPr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onthly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pa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oll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rk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eet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ancial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state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ents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3540" w:val="left"/>
        </w:tabs>
        <w:jc w:val="left"/>
        <w:spacing w:before="23"/>
        <w:ind w:left="3560" w:right="314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eve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anage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</w:p>
    <w:p>
      <w:pPr>
        <w:rPr>
          <w:rFonts w:cs="Arial" w:hAnsi="Arial" w:eastAsia="Arial" w:ascii="Arial"/>
          <w:sz w:val="36"/>
          <w:szCs w:val="36"/>
        </w:rPr>
        <w:jc w:val="left"/>
        <w:spacing w:lineRule="exact" w:line="400"/>
        <w:ind w:left="1479"/>
      </w:pPr>
      <w:r>
        <w:rPr>
          <w:rFonts w:cs="Arial" w:hAnsi="Arial" w:eastAsia="Arial" w:ascii="Arial"/>
          <w:b/>
          <w:spacing w:val="0"/>
          <w:w w:val="100"/>
          <w:position w:val="-1"/>
          <w:sz w:val="36"/>
          <w:szCs w:val="36"/>
        </w:rPr>
        <w:t>ADDITIONAL</w:t>
      </w:r>
      <w:r>
        <w:rPr>
          <w:rFonts w:cs="Arial" w:hAnsi="Arial" w:eastAsia="Arial" w:ascii="Arial"/>
          <w:b/>
          <w:spacing w:val="0"/>
          <w:w w:val="100"/>
          <w:position w:val="-1"/>
          <w:sz w:val="36"/>
          <w:szCs w:val="36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36"/>
          <w:szCs w:val="36"/>
        </w:rPr>
        <w:t>OPTIONAL</w:t>
      </w:r>
      <w:r>
        <w:rPr>
          <w:rFonts w:cs="Arial" w:hAnsi="Arial" w:eastAsia="Arial" w:ascii="Arial"/>
          <w:b/>
          <w:spacing w:val="0"/>
          <w:w w:val="100"/>
          <w:position w:val="-1"/>
          <w:sz w:val="36"/>
          <w:szCs w:val="36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36"/>
          <w:szCs w:val="36"/>
        </w:rPr>
        <w:t>RESUME</w:t>
      </w:r>
      <w:r>
        <w:rPr>
          <w:rFonts w:cs="Arial" w:hAnsi="Arial" w:eastAsia="Arial" w:ascii="Arial"/>
          <w:b/>
          <w:spacing w:val="0"/>
          <w:w w:val="100"/>
          <w:position w:val="-1"/>
          <w:sz w:val="36"/>
          <w:szCs w:val="36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36"/>
          <w:szCs w:val="36"/>
        </w:rPr>
        <w:t>SECTIONS</w:t>
      </w:r>
      <w:r>
        <w:rPr>
          <w:rFonts w:cs="Arial" w:hAnsi="Arial" w:eastAsia="Arial" w:ascii="Arial"/>
          <w:spacing w:val="0"/>
          <w:w w:val="100"/>
          <w:position w:val="0"/>
          <w:sz w:val="36"/>
          <w:szCs w:val="3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  <w:sectPr>
          <w:pgMar w:header="720" w:footer="0" w:top="1220" w:bottom="280" w:left="760" w:right="1300"/>
          <w:pgSz w:w="12240" w:h="15840"/>
        </w:sectPr>
      </w:pPr>
      <w:r>
        <w:rPr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104" w:right="-47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ACCOMPLI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HMENTS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  <w:spacing w:before="64" w:lineRule="exact" w:line="220"/>
        <w:ind w:left="5625" w:right="140" w:hanging="5661"/>
        <w:sectPr>
          <w:type w:val="continuous"/>
          <w:pgSz w:w="12240" w:h="15840"/>
          <w:pgMar w:top="1220" w:bottom="280" w:left="760" w:right="1300"/>
          <w:cols w:num="2" w:equalWidth="off">
            <w:col w:w="1985" w:space="1216"/>
            <w:col w:w="6979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Joe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Redberry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99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999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hyperlink r:id="rId6"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j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e@</w:t>
        </w:r>
        <w:r>
          <w:rPr>
            <w:rFonts w:cs="Times New Roman" w:hAnsi="Times New Roman" w:eastAsia="Times New Roman" w:ascii="Times New Roman"/>
            <w:spacing w:val="-2"/>
            <w:w w:val="100"/>
            <w:sz w:val="20"/>
            <w:szCs w:val="20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ail.c</w:t>
        </w:r>
        <w:r>
          <w:rPr>
            <w:rFonts w:cs="Times New Roman" w:hAnsi="Times New Roman" w:eastAsia="Times New Roman" w:ascii="Times New Roman"/>
            <w:spacing w:val="2"/>
            <w:w w:val="100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m</w:t>
        </w:r>
      </w:hyperlink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0060" w:val="left"/>
        </w:tabs>
        <w:jc w:val="left"/>
        <w:spacing w:lineRule="exact" w:line="300"/>
        <w:ind w:left="104"/>
      </w:pPr>
      <w:r>
        <w:pict>
          <v:group style="position:absolute;margin-left:152.64pt;margin-top:-9.68629pt;width:32.7pt;height:22.5pt;mso-position-horizontal-relative:page;mso-position-vertical-relative:paragraph;z-index:-197" coordorigin="3053,-194" coordsize="654,450">
            <v:shape style="position:absolute;left:3053;top:-194;width:654;height:450" coordorigin="3053,-194" coordsize="654,450" path="m3620,206l3604,194,3574,238,3707,256,3626,207,3620,206xe" filled="t" fillcolor="#000000" stroked="f">
              <v:path arrowok="t"/>
              <v:fill/>
            </v:shape>
            <v:shape style="position:absolute;left:3053;top:-194;width:654;height:450" coordorigin="3053,-194" coordsize="654,450" path="m3629,194l3631,205,3632,199,3629,194xe" filled="t" fillcolor="#000000" stroked="f">
              <v:path arrowok="t"/>
              <v:fill/>
            </v:shape>
            <v:shape style="position:absolute;left:3053;top:-194;width:654;height:450" coordorigin="3053,-194" coordsize="654,450" path="m3612,182l3629,194,3632,199,3631,205,3629,194,3612,182,3065,-193,3059,-194,3054,-191,3053,-185,3055,-181,3604,194,3620,206,3626,207,3707,256,3642,139,3612,182xe" filled="t" fillcolor="#000000" stroked="f">
              <v:path arrowok="t"/>
              <v:fill/>
            </v:shape>
            <w10:wrap type="none"/>
          </v:group>
        </w:pict>
      </w:r>
      <w:r>
        <w:rPr>
          <w:rFonts w:cs="Verdana" w:hAnsi="Verdana" w:eastAsia="Verdana" w:ascii="Verdana"/>
          <w:w w:val="84"/>
          <w:position w:val="4"/>
          <w:sz w:val="20"/>
          <w:szCs w:val="20"/>
        </w:rPr>
        <w:t>•</w:t>
      </w:r>
      <w:r>
        <w:rPr>
          <w:rFonts w:cs="Verdana" w:hAnsi="Verdana" w:eastAsia="Verdana" w:ascii="Verdana"/>
          <w:spacing w:val="18"/>
          <w:w w:val="100"/>
          <w:position w:val="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4"/>
          <w:sz w:val="18"/>
          <w:szCs w:val="18"/>
        </w:rPr>
        <w:t>List</w:t>
      </w:r>
      <w:r>
        <w:rPr>
          <w:rFonts w:cs="Times New Roman" w:hAnsi="Times New Roman" w:eastAsia="Times New Roman" w:ascii="Times New Roman"/>
          <w:spacing w:val="-1"/>
          <w:w w:val="100"/>
          <w:position w:val="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4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position w:val="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4"/>
          <w:sz w:val="18"/>
          <w:szCs w:val="18"/>
        </w:rPr>
        <w:t>spe</w:t>
      </w:r>
      <w:r>
        <w:rPr>
          <w:rFonts w:cs="Times New Roman" w:hAnsi="Times New Roman" w:eastAsia="Times New Roman" w:ascii="Times New Roman"/>
          <w:spacing w:val="1"/>
          <w:w w:val="100"/>
          <w:position w:val="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4"/>
          <w:sz w:val="18"/>
          <w:szCs w:val="18"/>
        </w:rPr>
        <w:t>ial</w:t>
      </w:r>
      <w:r>
        <w:rPr>
          <w:rFonts w:cs="Times New Roman" w:hAnsi="Times New Roman" w:eastAsia="Times New Roman" w:ascii="Times New Roman"/>
          <w:spacing w:val="-1"/>
          <w:w w:val="100"/>
          <w:position w:val="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4"/>
          <w:sz w:val="18"/>
          <w:szCs w:val="18"/>
        </w:rPr>
        <w:t>hi</w:t>
      </w:r>
      <w:r>
        <w:rPr>
          <w:rFonts w:cs="Times New Roman" w:hAnsi="Times New Roman" w:eastAsia="Times New Roman" w:ascii="Times New Roman"/>
          <w:spacing w:val="1"/>
          <w:w w:val="100"/>
          <w:position w:val="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4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4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4"/>
          <w:sz w:val="18"/>
          <w:szCs w:val="18"/>
        </w:rPr>
        <w:t>nts,</w:t>
      </w:r>
      <w:r>
        <w:rPr>
          <w:rFonts w:cs="Times New Roman" w:hAnsi="Times New Roman" w:eastAsia="Times New Roman" w:ascii="Times New Roman"/>
          <w:spacing w:val="0"/>
          <w:w w:val="100"/>
          <w:position w:val="4"/>
          <w:sz w:val="18"/>
          <w:szCs w:val="18"/>
        </w:rPr>
        <w:t>              </w:t>
      </w:r>
      <w:r>
        <w:rPr>
          <w:rFonts w:cs="Times New Roman" w:hAnsi="Times New Roman" w:eastAsia="Times New Roman" w:ascii="Times New Roman"/>
          <w:spacing w:val="12"/>
          <w:w w:val="100"/>
          <w:position w:val="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2"/>
          <w:w w:val="100"/>
          <w:position w:val="-6"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-20"/>
          <w:w w:val="100"/>
          <w:position w:val="-6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-20"/>
          <w:w w:val="100"/>
          <w:position w:val="-6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6"/>
          <w:sz w:val="20"/>
          <w:szCs w:val="20"/>
          <w:u w:val="single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6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position w:val="-6"/>
          <w:sz w:val="20"/>
          <w:szCs w:val="20"/>
          <w:u w:val="single" w:color="00000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6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6"/>
          <w:sz w:val="20"/>
          <w:szCs w:val="20"/>
          <w:u w:val="single" w:color="00000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6"/>
          <w:sz w:val="20"/>
          <w:szCs w:val="20"/>
          <w:u w:val="single" w:color="00000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6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6"/>
          <w:sz w:val="20"/>
          <w:szCs w:val="20"/>
          <w:u w:val="single" w:color="000000"/>
        </w:rPr>
        <w:t>MPLI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6"/>
          <w:sz w:val="20"/>
          <w:szCs w:val="20"/>
          <w:u w:val="single" w:color="00000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6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6"/>
          <w:sz w:val="20"/>
          <w:szCs w:val="20"/>
          <w:u w:val="single" w:color="00000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6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6"/>
          <w:sz w:val="20"/>
          <w:szCs w:val="20"/>
          <w:u w:val="single" w:color="000000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6"/>
          <w:sz w:val="20"/>
          <w:szCs w:val="20"/>
          <w:u w:val="single" w:color="000000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6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6"/>
          <w:sz w:val="20"/>
          <w:szCs w:val="20"/>
          <w:u w:val="single" w:color="000000"/>
        </w:rPr>
        <w:t>NTS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6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6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6"/>
          <w:sz w:val="20"/>
          <w:szCs w:val="20"/>
          <w:u w:val="single" w:color="000000"/>
        </w:rPr>
        <w:tab/>
      </w:r>
      <w:r>
        <w:rPr>
          <w:rFonts w:cs="Times New Roman" w:hAnsi="Times New Roman" w:eastAsia="Times New Roman" w:ascii="Times New Roman"/>
          <w:b/>
          <w:spacing w:val="0"/>
          <w:w w:val="100"/>
          <w:position w:val="-6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6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100"/>
        <w:ind w:left="284"/>
        <w:sectPr>
          <w:type w:val="continuous"/>
          <w:pgSz w:w="12240" w:h="15840"/>
          <w:pgMar w:top="1220" w:bottom="280" w:left="760" w:right="1300"/>
        </w:sectPr>
      </w:pP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including</w:t>
      </w:r>
      <w:r>
        <w:rPr>
          <w:rFonts w:cs="Times New Roman" w:hAnsi="Times New Roman" w:eastAsia="Times New Roman" w:ascii="Times New Roman"/>
          <w:spacing w:val="-1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profe</w:t>
      </w:r>
      <w:r>
        <w:rPr>
          <w:rFonts w:cs="Times New Roman" w:hAnsi="Times New Roman" w:eastAsia="Times New Roman" w:ascii="Times New Roman"/>
          <w:spacing w:val="-2"/>
          <w:w w:val="100"/>
          <w:position w:val="-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sional,</w:t>
      </w:r>
      <w:r>
        <w:rPr>
          <w:rFonts w:cs="Times New Roman" w:hAnsi="Times New Roman" w:eastAsia="Times New Roman" w:ascii="Times New Roman"/>
          <w:spacing w:val="1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personal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3" w:lineRule="exact" w:line="200"/>
        <w:ind w:left="284" w:right="-47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and/or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ade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ie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sectPr>
          <w:type w:val="continuous"/>
          <w:pgSz w:w="12240" w:h="15840"/>
          <w:pgMar w:top="1220" w:bottom="280" w:left="760" w:right="1300"/>
          <w:cols w:num="2" w:equalWidth="off">
            <w:col w:w="2495" w:space="705"/>
            <w:col w:w="6980"/>
          </w:cols>
        </w:sectPr>
      </w:pPr>
      <w:r>
        <w:br w:type="column"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ier’s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Award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3200"/>
        <w:sectPr>
          <w:type w:val="continuous"/>
          <w:pgSz w:w="12240" w:h="15840"/>
          <w:pgMar w:top="1220" w:bottom="280" w:left="760" w:right="1300"/>
        </w:sectPr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out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llege</w:t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04"/>
      </w:pPr>
      <w:r>
        <w:pict>
          <v:group style="position:absolute;margin-left:165.42pt;margin-top:5.10234pt;width:18.36pt;height:9.36pt;mso-position-horizontal-relative:page;mso-position-vertical-relative:paragraph;z-index:-196" coordorigin="3308,102" coordsize="367,187">
            <v:shape style="position:absolute;left:3308;top:102;width:367;height:187" coordorigin="3308,102" coordsize="367,187" path="m3583,251l3566,242,3542,289,3676,289,3589,252,3583,251xe" filled="t" fillcolor="#000000" stroked="f">
              <v:path arrowok="t"/>
              <v:fill/>
            </v:shape>
            <v:shape style="position:absolute;left:3308;top:102;width:367;height:187" coordorigin="3308,102" coordsize="367,187" path="m3590,238l3593,248,3594,242,3590,238xe" filled="t" fillcolor="#000000" stroked="f">
              <v:path arrowok="t"/>
              <v:fill/>
            </v:shape>
            <v:shape style="position:absolute;left:3308;top:102;width:367;height:187" coordorigin="3308,102" coordsize="367,187" path="m3572,229l3590,238,3594,242,3593,248,3590,238,3572,229,3319,102,3313,102,3310,106,3308,112,3313,116,3566,242,3583,251,3589,252,3676,289,3595,182,3572,229xe" filled="t" fillcolor="#000000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VOLUNTEER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PERIENCE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2" w:lineRule="exact" w:line="200"/>
        <w:ind w:left="284" w:right="-31" w:hanging="1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ecent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volunteer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ivit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(wit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ast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ars)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284" w:right="71" w:hanging="1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Volunteer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cti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ies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clude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thing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done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own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free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will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without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pensation</w:t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04"/>
      </w:pPr>
      <w:r>
        <w:pict>
          <v:group style="position:absolute;margin-left:161.64pt;margin-top:10.0223pt;width:22.8pt;height:17.7pt;mso-position-horizontal-relative:page;mso-position-vertical-relative:paragraph;z-index:-195" coordorigin="3233,200" coordsize="456,354">
            <v:shape style="position:absolute;left:3233;top:200;width:456;height:354" coordorigin="3233,200" coordsize="456,354" path="m3605,499l3590,487,3557,529,3689,554,3611,502,3605,499xe" filled="t" fillcolor="#000000" stroked="f">
              <v:path arrowok="t"/>
              <v:fill/>
            </v:shape>
            <v:shape style="position:absolute;left:3233;top:200;width:456;height:354" coordorigin="3233,200" coordsize="456,354" path="m3614,488l3616,498,3618,493,3614,488xe" filled="t" fillcolor="#000000" stroked="f">
              <v:path arrowok="t"/>
              <v:fill/>
            </v:shape>
            <v:shape style="position:absolute;left:3233;top:200;width:456;height:354" coordorigin="3233,200" coordsize="456,354" path="m3599,476l3614,488,3618,493,3616,498,3614,488,3599,476,3245,202,3239,200,3234,204,3233,209,3235,214,3590,487,3605,499,3611,502,3689,554,3631,434,3599,476xe" filled="t" fillcolor="#000000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INTER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TS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or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HOBBIES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2" w:lineRule="exact" w:line="200"/>
        <w:ind w:left="284" w:right="226" w:hanging="1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Include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bies,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interests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and/or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sports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284" w:right="169" w:hanging="1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Interests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onstrate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curiosi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y,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bit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on,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ipli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work,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uniqueness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04"/>
      </w:pPr>
      <w:r>
        <w:pict>
          <v:group style="position:absolute;margin-left:134.64pt;margin-top:2.46234pt;width:45.36pt;height:6pt;mso-position-horizontal-relative:page;mso-position-vertical-relative:paragraph;z-index:-194" coordorigin="2693,49" coordsize="907,120">
            <v:shape style="position:absolute;left:2693;top:49;width:907;height:120" coordorigin="2693,49" coordsize="907,120" path="m2693,109l2695,114,2700,116,3500,116,3505,114,3508,109,3505,114,3500,116,3600,109,3505,103,3500,102,2700,102,2695,103,2693,109xe" filled="t" fillcolor="#000000" stroked="f">
              <v:path arrowok="t"/>
              <v:fill/>
            </v:shape>
            <v:shape style="position:absolute;left:2693;top:49;width:907;height:120" coordorigin="2693,49" coordsize="907,120" path="m3500,102l3505,103,3600,109,3480,49,3480,102,3500,102xe" filled="t" fillcolor="#000000" stroked="f">
              <v:path arrowok="t"/>
              <v:fill/>
            </v:shape>
            <v:shape style="position:absolute;left:2693;top:49;width:907;height:120" coordorigin="2693,49" coordsize="907,120" path="m3500,116l3480,116,3480,169,3600,109,3500,116xe" filled="t" fillcolor="#000000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ASSO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ATI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2" w:lineRule="exact" w:line="200"/>
        <w:ind w:left="284" w:right="5" w:hanging="1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List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essional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personal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asso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ions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where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poss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ss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lineRule="exact" w:line="200"/>
        <w:ind w:left="250" w:right="1476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membership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6" w:lineRule="exact" w:line="200"/>
        <w:ind w:left="284" w:right="81" w:hanging="1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may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omit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ious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political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associations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"/>
        <w:ind w:left="30"/>
      </w:pPr>
      <w:r>
        <w:br w:type="column"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ool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aledictorian</w:t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0"/>
        <w:ind w:left="30" w:right="4318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VOL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NTE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RI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Office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Assi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180"/>
        <w:ind w:left="3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ABC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any,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007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Accurately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filed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nfi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380" w:val="left"/>
        </w:tabs>
        <w:jc w:val="left"/>
        <w:spacing w:before="19" w:lineRule="exact" w:line="220"/>
        <w:ind w:left="390" w:right="821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litely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swered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lti-li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tele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syst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essages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3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Sch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eet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ngs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per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380" w:val="left"/>
        </w:tabs>
        <w:jc w:val="left"/>
        <w:spacing w:before="16" w:lineRule="exact" w:line="220"/>
        <w:ind w:left="390" w:right="570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qu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abase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6900" w:val="left"/>
        </w:tabs>
        <w:jc w:val="left"/>
      </w:pPr>
      <w:r>
        <w:rPr>
          <w:rFonts w:cs="Times New Roman" w:hAnsi="Times New Roman" w:eastAsia="Times New Roman" w:ascii="Times New Roman"/>
          <w:b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-20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-2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  <w:t>NTERESTS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-1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-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1"/>
          <w:sz w:val="20"/>
          <w:szCs w:val="20"/>
          <w:u w:val="single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  <w:t>HOBBIES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  <w:tab/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6"/>
        <w:ind w:left="3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380" w:val="left"/>
        </w:tabs>
        <w:jc w:val="left"/>
        <w:spacing w:before="17" w:lineRule="exact" w:line="220"/>
        <w:ind w:left="390" w:right="358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scap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azeb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raised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eren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retai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wall,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two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fish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ndati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ns,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terlo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bri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desi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OC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5"/>
        <w:ind w:left="3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Stud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ACCA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ada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30"/>
        <w:sectPr>
          <w:type w:val="continuous"/>
          <w:pgSz w:w="12240" w:h="15840"/>
          <w:pgMar w:top="1220" w:bottom="280" w:left="760" w:right="1300"/>
          <w:cols w:num="2" w:equalWidth="off">
            <w:col w:w="2682" w:space="488"/>
            <w:col w:w="7010"/>
          </w:cols>
        </w:sectPr>
      </w:pP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REFERENC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b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3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LE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UPON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REQUEST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pict>
          <v:group style="position:absolute;margin-left:35.5pt;margin-top:578.32pt;width:514pt;height:172pt;mso-position-horizontal-relative:page;mso-position-vertical-relative:page;z-index:-193" coordorigin="710,11566" coordsize="10280,3440">
            <v:shape style="position:absolute;left:720;top:11576;width:10260;height:3420" coordorigin="720,11576" coordsize="10260,3420" path="m720,14996l10980,14996,10980,11576,720,11576,720,14996xe" filled="t" fillcolor="#DDDDDD" stroked="f">
              <v:path arrowok="t"/>
              <v:fill/>
            </v:shape>
            <v:shape style="position:absolute;left:720;top:11576;width:10260;height:3420" coordorigin="720,11576" coordsize="10260,3420" path="m10980,11576l720,11576,720,14996,10980,14996,10980,11576xe" filled="f" stroked="t" strokeweight="0.75pt" strokecolor="#000000">
              <v:path arrowok="t"/>
            </v:shape>
            <w10:wrap type="none"/>
          </v:group>
        </w:pict>
      </w:r>
      <w:r>
        <w:pict>
          <v:group style="position:absolute;margin-left:188.5pt;margin-top:210.22pt;width:361pt;height:361pt;mso-position-horizontal-relative:page;mso-position-vertical-relative:page;z-index:-198" coordorigin="3770,4204" coordsize="7220,7220">
            <v:shape style="position:absolute;left:3780;top:4214;width:7200;height:7200" coordorigin="3780,4214" coordsize="7200,7200" path="m10980,4214l3780,4214,3780,11414,10980,11414,10980,4214xe" filled="f" stroked="t" strokeweight="1pt" strokecolor="#000000">
              <v:path arrowok="t"/>
            </v:shape>
            <v:shape style="position:absolute;left:3930;top:6443;width:6900;height:0" coordorigin="3930,6443" coordsize="6900,0" path="m3930,6443l10830,6443e" filled="f" stroked="t" strokeweight="0.58pt" strokecolor="#000000">
              <v:path arrowok="t"/>
            </v:shape>
            <v:shape style="position:absolute;left:3930;top:10024;width:6900;height:0" coordorigin="3930,10024" coordsize="6900,0" path="m3930,10024l10830,10024e" filled="f" stroked="t" strokeweight="0.58pt" strokecolor="#000000">
              <v:path arrowok="t"/>
            </v:shape>
            <w10:wrap type="none"/>
          </v:group>
        </w:pict>
      </w: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/>
        <w:ind w:left="112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Creating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ferenc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s…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2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 </w:t>
      </w:r>
      <w:r>
        <w:rPr>
          <w:rFonts w:cs="Verdana" w:hAnsi="Verdana" w:eastAsia="Verdana" w:ascii="Verdana"/>
          <w:spacing w:val="4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NOT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include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refer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nces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mpany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nta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your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12"/>
      </w:pPr>
      <w:r>
        <w:rPr>
          <w:rFonts w:cs="Verdana" w:hAnsi="Verdana" w:eastAsia="Verdana" w:ascii="Verdana"/>
          <w:spacing w:val="0"/>
          <w:w w:val="100"/>
          <w:position w:val="-1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16"/>
          <w:szCs w:val="16"/>
        </w:rPr>
        <w:t>   </w:t>
      </w:r>
      <w:r>
        <w:rPr>
          <w:rFonts w:cs="Verdana" w:hAnsi="Verdana" w:eastAsia="Verdana" w:ascii="Verdana"/>
          <w:spacing w:val="48"/>
          <w:w w:val="100"/>
          <w:position w:val="-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ref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ren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ntact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ty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pre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ared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iewer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60" w:val="left"/>
        </w:tabs>
        <w:jc w:val="left"/>
        <w:spacing w:before="4"/>
        <w:ind w:left="472" w:right="484" w:hanging="36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ab/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east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tact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terview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seek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per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58" w:lineRule="exact" w:line="220"/>
        <w:ind w:left="472"/>
      </w:pP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0"/>
          <w:szCs w:val="20"/>
        </w:rPr>
        <w:t>Example: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"/>
        <w:ind w:left="1552" w:right="698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ence: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Title: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 w:lineRule="exact" w:line="220"/>
        <w:ind w:left="1552" w:right="7333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55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il: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5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onsh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.g.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ev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ous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</w:p>
    <w:sectPr>
      <w:type w:val="continuous"/>
      <w:pgSz w:w="12240" w:h="15840"/>
      <w:pgMar w:top="1220" w:bottom="280" w:left="760" w:right="130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75" style="position:absolute;margin-left:72pt;margin-top:36pt;width:107.28pt;height:25.5pt;mso-position-horizontal-relative:page;mso-position-vertical-relative:page;z-index:-204">
          <v:imagedata o:title="" r:id="rId1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hyperlink" Target="mailto:joe@mail.com" TargetMode="External"/><Relationship Id="rId6" Type="http://schemas.openxmlformats.org/officeDocument/2006/relationships/hyperlink" Target="mailto:joe@mail.com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\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